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before="28"/>
        <w:ind w:left="3395" w:right="3661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Ri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c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ard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H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o</w:t>
      </w:r>
      <w:r>
        <w:rPr>
          <w:rFonts w:cs="Times New Roman" w:hAnsi="Times New Roman" w:eastAsia="Times New Roman" w:ascii="Times New Roman"/>
          <w:color w:val="873331"/>
          <w:spacing w:val="-1"/>
          <w:w w:val="100"/>
          <w:sz w:val="48"/>
          <w:szCs w:val="48"/>
        </w:rPr>
        <w:t>l</w:t>
      </w:r>
      <w:r>
        <w:rPr>
          <w:rFonts w:cs="Times New Roman" w:hAnsi="Times New Roman" w:eastAsia="Times New Roman" w:ascii="Times New Roman"/>
          <w:color w:val="873331"/>
          <w:spacing w:val="-4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98" w:lineRule="exact" w:line="440"/>
        <w:ind w:left="3401" w:right="3381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il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Sa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0"/>
          <w:szCs w:val="40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Sz w:w="11920" w:h="16840"/>
          <w:pgMar w:top="700" w:bottom="280" w:left="760" w:right="860"/>
        </w:sectPr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8" w:lineRule="auto" w:line="544"/>
        <w:ind w:left="104" w:right="-34"/>
      </w:pP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color w:val="000000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color w:val="000000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color w:val="000000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0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 w:lineRule="auto" w:line="552"/>
        <w:ind w:left="104" w:right="581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104" w:right="-5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3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1"/>
        <w:ind w:left="133" w:right="301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viro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ity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0"/>
        <w:ind w:left="133" w:right="111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Germ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Ric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lmes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 w:right="1211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Ltd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Big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Peg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yj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.c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0"/>
      </w:pP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lity: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</w:pPr>
      <w:r>
        <w:br w:type="column"/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right="13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color w:val="C00000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cial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" w:lineRule="exact" w:line="220"/>
        <w:ind w:right="5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228" w:right="110" w:hanging="22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228" w:right="476" w:hanging="228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llect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ici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5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0"/>
          <w:szCs w:val="20"/>
        </w:rPr>
        <w:t>$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C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2"/>
          <w:w w:val="99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4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C00000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2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1"/>
          <w:w w:val="99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3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-6"/>
          <w:w w:val="9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elati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etail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 w:lineRule="auto" w:line="465"/>
        <w:ind w:right="81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</w:t>
      </w:r>
      <w:r>
        <w:rPr>
          <w:rFonts w:cs="Segoe MDL2 Assets" w:hAnsi="Segoe MDL2 Assets" w:eastAsia="Segoe MDL2 Assets" w:ascii="Segoe MDL2 Assets"/>
          <w:spacing w:val="13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ales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4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C00000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C00000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C00000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</w:t>
      </w:r>
      <w:r>
        <w:rPr>
          <w:rFonts w:cs="Times New Roman" w:hAnsi="Times New Roman" w:eastAsia="Times New Roman" w:ascii="Times New Roman"/>
          <w:b/>
          <w:i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ham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6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                </w:t>
      </w:r>
      <w:r>
        <w:rPr>
          <w:rFonts w:cs="Times New Roman" w:hAnsi="Times New Roman" w:eastAsia="Times New Roman" w:ascii="Times New Roman"/>
          <w:b/>
          <w:i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ectPr>
          <w:type w:val="continuous"/>
          <w:pgSz w:w="11920" w:h="16840"/>
          <w:pgMar w:top="700" w:bottom="280" w:left="760" w:right="860"/>
          <w:cols w:num="2" w:equalWidth="off">
            <w:col w:w="2395" w:space="1056"/>
            <w:col w:w="6849"/>
          </w:cols>
        </w:sectPr>
      </w:pP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C00000"/>
          <w:spacing w:val="9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C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C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C00000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color w:val="000000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7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8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1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9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pict>
          <v:group style="position:absolute;margin-left:57pt;margin-top:59.25pt;width:483pt;height:0pt;mso-position-horizontal-relative:page;mso-position-vertical-relative:page;z-index:-125" coordorigin="1140,1185" coordsize="9660,0">
            <v:shape style="position:absolute;left:1140;top:1185;width:9660;height:0" coordorigin="1140,1185" coordsize="9660,0" path="m1140,1185l10800,1185e" filled="f" stroked="t" strokeweight="0.75pt" strokecolor="#FF0000">
              <v:path arrowok="t"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8"/>
      </w:pPr>
      <w:r>
        <w:pict>
          <v:shape type="#_x0000_t75" style="width:116.308pt;height:33.4637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15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ht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©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etail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8"/>
          <w:w w:val="100"/>
          <w:sz w:val="20"/>
          <w:szCs w:val="20"/>
        </w:rPr>
        <w:t> </w:t>
      </w:r>
      <w:hyperlink r:id="rId6"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es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late</w:t>
        </w:r>
        <w:r>
          <w:rPr>
            <w:rFonts w:cs="Times New Roman" w:hAnsi="Times New Roman" w:eastAsia="Times New Roman" w:ascii="Times New Roman"/>
            <w:color w:val="0000FF"/>
            <w:spacing w:val="-5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is</w:t>
        </w:r>
      </w:hyperlink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5" w:right="10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4"/>
          <w:w w:val="100"/>
          <w:sz w:val="20"/>
          <w:szCs w:val="20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ww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4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tri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ites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elat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late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hyperlink r:id="rId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4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FF"/>
            <w:spacing w:val="-2"/>
            <w:w w:val="100"/>
            <w:sz w:val="20"/>
            <w:szCs w:val="20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0"/>
            <w:szCs w:val="20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sectPr>
      <w:pgSz w:w="11920" w:h="16840"/>
      <w:pgMar w:top="1420" w:bottom="280" w:left="1020" w:right="11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content/resume-templates-326.htm" TargetMode="External"/><Relationship Id="rId7" Type="http://schemas.openxmlformats.org/officeDocument/2006/relationships/hyperlink" Target="http://www.dayjob.com/" TargetMode="External"/><Relationship Id="rId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